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024C5150"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r w:rsidR="00675C49">
        <w:rPr>
          <w:rFonts w:ascii="Verdana" w:eastAsia="Verdana" w:hAnsi="Verdana"/>
          <w:b/>
          <w:color w:val="984806" w:themeColor="accent6" w:themeShade="80"/>
          <w:sz w:val="18"/>
          <w:szCs w:val="18"/>
        </w:rPr>
        <w:t xml:space="preserve"> cz.3</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146C5394" w14:textId="6FF7B50B" w:rsidR="000C07CD" w:rsidRDefault="0078486E" w:rsidP="0078486E">
      <w:pPr>
        <w:pStyle w:val="bezpunkw"/>
        <w:keepNext/>
        <w:rPr>
          <w:rFonts w:asciiTheme="minorHAnsi" w:hAnsiTheme="minorHAnsi" w:cstheme="minorHAnsi"/>
          <w:b/>
          <w:i/>
          <w:lang w:val="pl-PL" w:eastAsia="en-US"/>
        </w:rPr>
      </w:pPr>
      <w:r w:rsidRPr="0078486E">
        <w:rPr>
          <w:rFonts w:asciiTheme="minorHAnsi" w:hAnsiTheme="minorHAnsi" w:cstheme="minorHAnsi"/>
          <w:b/>
          <w:i/>
          <w:lang w:val="pl-PL" w:eastAsia="en-US"/>
        </w:rPr>
        <w:t xml:space="preserve">„Poprawa parametrów jakościowych energii elektrycznej w miejscowości Bujny w zasięgu stacji transformatorowej 15/0,4 </w:t>
      </w:r>
      <w:proofErr w:type="spellStart"/>
      <w:r w:rsidRPr="0078486E">
        <w:rPr>
          <w:rFonts w:asciiTheme="minorHAnsi" w:hAnsiTheme="minorHAnsi" w:cstheme="minorHAnsi"/>
          <w:b/>
          <w:i/>
          <w:lang w:val="pl-PL" w:eastAsia="en-US"/>
        </w:rPr>
        <w:t>kV</w:t>
      </w:r>
      <w:proofErr w:type="spellEnd"/>
      <w:r w:rsidRPr="0078486E">
        <w:rPr>
          <w:rFonts w:asciiTheme="minorHAnsi" w:hAnsiTheme="minorHAnsi" w:cstheme="minorHAnsi"/>
          <w:b/>
          <w:i/>
          <w:lang w:val="pl-PL" w:eastAsia="en-US"/>
        </w:rPr>
        <w:t xml:space="preserve"> Bujny 1 nr 1-0323 </w:t>
      </w:r>
      <w:proofErr w:type="spellStart"/>
      <w:r w:rsidRPr="0078486E">
        <w:rPr>
          <w:rFonts w:asciiTheme="minorHAnsi" w:hAnsiTheme="minorHAnsi" w:cstheme="minorHAnsi"/>
          <w:b/>
          <w:i/>
          <w:lang w:val="pl-PL" w:eastAsia="en-US"/>
        </w:rPr>
        <w:t>obw</w:t>
      </w:r>
      <w:proofErr w:type="spellEnd"/>
      <w:r w:rsidRPr="0078486E">
        <w:rPr>
          <w:rFonts w:asciiTheme="minorHAnsi" w:hAnsiTheme="minorHAnsi" w:cstheme="minorHAnsi"/>
          <w:b/>
          <w:i/>
          <w:lang w:val="pl-PL" w:eastAsia="en-US"/>
        </w:rPr>
        <w:t>. nr 3 i 5 wraz z zwiększeniem zdolności przesyłowych odnawialnych źródeł energii (OZE)”</w:t>
      </w:r>
    </w:p>
    <w:p w14:paraId="6F853427" w14:textId="77777777" w:rsidR="0078486E" w:rsidRDefault="0078486E" w:rsidP="0078486E">
      <w:pPr>
        <w:pStyle w:val="bezpunkw"/>
        <w:keepNext/>
        <w:rPr>
          <w:rFonts w:asciiTheme="minorHAnsi" w:hAnsiTheme="minorHAnsi" w:cstheme="minorHAnsi"/>
          <w:b/>
          <w:i/>
          <w:lang w:val="pl-PL" w:eastAsia="en-US"/>
        </w:rPr>
      </w:pPr>
    </w:p>
    <w:p w14:paraId="68A37E43" w14:textId="22B8539C"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2B525932"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0C07CD">
        <w:rPr>
          <w:rFonts w:asciiTheme="minorHAnsi" w:hAnsiTheme="minorHAnsi" w:cstheme="minorHAnsi"/>
          <w:b/>
          <w:i/>
          <w:sz w:val="20"/>
        </w:rPr>
        <w:t>30</w:t>
      </w:r>
      <w:r w:rsidRPr="00AF6CC8">
        <w:rPr>
          <w:rFonts w:asciiTheme="minorHAnsi" w:hAnsiTheme="minorHAnsi" w:cstheme="minorHAnsi"/>
          <w:b/>
          <w:i/>
          <w:sz w:val="20"/>
        </w:rPr>
        <w:t>.0</w:t>
      </w:r>
      <w:r w:rsidR="000C07CD">
        <w:rPr>
          <w:rFonts w:asciiTheme="minorHAnsi" w:hAnsiTheme="minorHAnsi" w:cstheme="minorHAnsi"/>
          <w:b/>
          <w:i/>
          <w:sz w:val="20"/>
        </w:rPr>
        <w:t>9</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2067BC97"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0C07CD">
        <w:rPr>
          <w:rFonts w:ascii="Verdana" w:hAnsi="Verdana" w:cstheme="minorHAnsi"/>
          <w:b/>
          <w:bCs/>
          <w:i/>
          <w:iCs/>
          <w:sz w:val="18"/>
          <w:szCs w:val="18"/>
        </w:rPr>
        <w:t xml:space="preserve">, miejscowość </w:t>
      </w:r>
      <w:r w:rsidR="00B573BE">
        <w:rPr>
          <w:rFonts w:ascii="Verdana" w:hAnsi="Verdana" w:cstheme="minorHAnsi"/>
          <w:b/>
          <w:bCs/>
          <w:i/>
          <w:iCs/>
          <w:sz w:val="18"/>
          <w:szCs w:val="18"/>
        </w:rPr>
        <w:t>Bujny</w:t>
      </w:r>
      <w:r w:rsidR="00D77E0D">
        <w:rPr>
          <w:rFonts w:ascii="Verdana" w:hAnsi="Verdana" w:cstheme="minorHAnsi"/>
          <w:b/>
          <w:bCs/>
          <w:i/>
          <w:iCs/>
          <w:sz w:val="18"/>
          <w:szCs w:val="18"/>
        </w:rPr>
        <w:t xml:space="preserve"> gm. </w:t>
      </w:r>
      <w:r w:rsidR="00B573BE">
        <w:rPr>
          <w:rFonts w:ascii="Verdana" w:hAnsi="Verdana" w:cstheme="minorHAnsi"/>
          <w:b/>
          <w:bCs/>
          <w:i/>
          <w:iCs/>
          <w:sz w:val="18"/>
          <w:szCs w:val="18"/>
        </w:rPr>
        <w:t>Wola Krzysztoporska</w:t>
      </w:r>
      <w:r w:rsidR="000C07CD">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75C49"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1F88EDC1" w:rsidR="00802AC7" w:rsidRPr="00675C49" w:rsidRDefault="00675C49" w:rsidP="00802AC7">
          <w:pPr>
            <w:suppressAutoHyphens/>
            <w:ind w:right="187"/>
            <w:rPr>
              <w:rFonts w:asciiTheme="majorHAnsi" w:hAnsiTheme="majorHAnsi"/>
              <w:color w:val="000000" w:themeColor="text1"/>
              <w:sz w:val="14"/>
              <w:szCs w:val="18"/>
              <w:lang w:val="en-GB"/>
            </w:rPr>
          </w:pPr>
          <w:r w:rsidRPr="00675C49">
            <w:rPr>
              <w:rFonts w:asciiTheme="majorHAnsi" w:hAnsiTheme="majorHAnsi"/>
              <w:color w:val="000000" w:themeColor="text1"/>
              <w:sz w:val="14"/>
              <w:szCs w:val="18"/>
              <w:lang w:val="en-GB"/>
            </w:rPr>
            <w:t>POST/DYS/OLD/GZ/00607/2026</w:t>
          </w:r>
          <w:r w:rsidRPr="00675C49">
            <w:rPr>
              <w:rFonts w:asciiTheme="majorHAnsi" w:hAnsiTheme="majorHAnsi"/>
              <w:color w:val="000000" w:themeColor="text1"/>
              <w:sz w:val="14"/>
              <w:szCs w:val="18"/>
              <w:lang w:val="en-GB"/>
            </w:rPr>
            <w:t xml:space="preserve"> </w:t>
          </w:r>
          <w:r>
            <w:rPr>
              <w:rFonts w:asciiTheme="majorHAnsi" w:hAnsiTheme="majorHAnsi"/>
              <w:color w:val="000000" w:themeColor="text1"/>
              <w:sz w:val="14"/>
              <w:lang w:val="en-GB"/>
            </w:rPr>
            <w:t>cz.3</w:t>
          </w:r>
        </w:p>
      </w:tc>
      <w:tc>
        <w:tcPr>
          <w:tcW w:w="977" w:type="dxa"/>
          <w:vAlign w:val="center"/>
        </w:tcPr>
        <w:p w14:paraId="1B7FC7C2" w14:textId="77777777" w:rsidR="00802AC7" w:rsidRPr="00675C49"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675C49"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675C49"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675C49" w:rsidRDefault="002369B6" w:rsidP="00802AC7">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0CBF"/>
    <w:rsid w:val="000B20CA"/>
    <w:rsid w:val="000B2838"/>
    <w:rsid w:val="000B3117"/>
    <w:rsid w:val="000B36E9"/>
    <w:rsid w:val="000B4623"/>
    <w:rsid w:val="000B5CB4"/>
    <w:rsid w:val="000B7143"/>
    <w:rsid w:val="000C0044"/>
    <w:rsid w:val="000C07CD"/>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D716D"/>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3768"/>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5C49"/>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86E"/>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D6FA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2A62"/>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573BE"/>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4C1D"/>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77E0D"/>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526"/>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77C6E"/>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 - część 3.docx</dmsv2BaseFileName>
    <dmsv2BaseDisplayName xmlns="http://schemas.microsoft.com/sharepoint/v3">Załącznik nr 1 do SWZ 2026 przebudowa linii - część 3</dmsv2BaseDisplayName>
    <dmsv2SWPP2ObjectNumber xmlns="http://schemas.microsoft.com/sharepoint/v3">POST/DYS/OLD/GZ/00607/2026                        </dmsv2SWPP2ObjectNumber>
    <dmsv2SWPP2SumMD5 xmlns="http://schemas.microsoft.com/sharepoint/v3">8eb2e8a3e6af112088419c483dbd8242</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24442241</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PR4UJWENCY6Q-469649581-14207</_dlc_DocId>
    <_dlc_DocIdUrl xmlns="a19cb1c7-c5c7-46d4-85ae-d83685407bba">
      <Url>https://swpp2.dms.gkpge.pl/sites/42/_layouts/15/DocIdRedir.aspx?ID=PR4UJWENCY6Q-469649581-14207</Url>
      <Description>PR4UJWENCY6Q-469649581-14207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0268BB3C-01CB-4977-BCFF-73806B84D786}">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DDBE3FE9-C23A-4EE3-A22A-E0FD470EFE8C}"/>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1659</Words>
  <Characters>9956</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Chrzanowska Jolanta [PGE Dystr. O.Łódź]</cp:lastModifiedBy>
  <cp:revision>11</cp:revision>
  <cp:lastPrinted>2021-02-26T13:14:00Z</cp:lastPrinted>
  <dcterms:created xsi:type="dcterms:W3CDTF">2025-10-28T08:37:00Z</dcterms:created>
  <dcterms:modified xsi:type="dcterms:W3CDTF">2026-02-25T10:23:00Z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354d188e-39a9-4931-9294-83d87047a667</vt:lpwstr>
  </property>
</Properties>
</file>